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92FD4" w:rsidTr="00192FD4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161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37E4D60" wp14:editId="2F6B484C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161C5" w:rsidRDefault="00B161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161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161C5" w:rsidRDefault="00AF57B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161C5" w:rsidRDefault="00B161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192FD4" w:rsidTr="00192FD4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HF265 - Diyaliz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192FD4">
                  <w:pPr>
                    <w:spacing w:after="0" w:line="240" w:lineRule="auto"/>
                  </w:pPr>
                  <w:r>
                    <w:t xml:space="preserve">HF </w:t>
                  </w:r>
                  <w:proofErr w:type="spellStart"/>
                  <w:r>
                    <w:t>Anfi</w:t>
                  </w:r>
                  <w:proofErr w:type="spellEnd"/>
                  <w:r>
                    <w:t xml:space="preserve"> 1</w:t>
                  </w: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3"/>
            </w:tblGrid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SÜMER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192FD4" w:rsidTr="00192FD4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161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61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</w:tbl>
    <w:p w:rsidR="00B161C5" w:rsidRDefault="00B161C5">
      <w:pPr>
        <w:spacing w:after="0" w:line="240" w:lineRule="auto"/>
      </w:pPr>
    </w:p>
    <w:sectPr w:rsidR="00B161C5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DB" w:rsidRDefault="00D17CDB">
      <w:pPr>
        <w:spacing w:after="0" w:line="240" w:lineRule="auto"/>
      </w:pPr>
      <w:r>
        <w:separator/>
      </w:r>
    </w:p>
  </w:endnote>
  <w:endnote w:type="continuationSeparator" w:id="0">
    <w:p w:rsidR="00D17CDB" w:rsidRDefault="00D17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161C5" w:rsidRDefault="00AF57B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161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61C5" w:rsidRDefault="00AF57B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B161C5" w:rsidRDefault="00B161C5">
          <w:pPr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161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61C5" w:rsidRDefault="00AF57B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161C5" w:rsidRDefault="00B161C5">
          <w:pPr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DB" w:rsidRDefault="00D17CDB">
      <w:pPr>
        <w:spacing w:after="0" w:line="240" w:lineRule="auto"/>
      </w:pPr>
      <w:r>
        <w:separator/>
      </w:r>
    </w:p>
  </w:footnote>
  <w:footnote w:type="continuationSeparator" w:id="0">
    <w:p w:rsidR="00D17CDB" w:rsidRDefault="00D17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161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61C5" w:rsidRDefault="00AF57B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161C5" w:rsidRDefault="00B161C5">
          <w:pPr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C5"/>
    <w:rsid w:val="00144B73"/>
    <w:rsid w:val="00192FD4"/>
    <w:rsid w:val="007569B2"/>
    <w:rsid w:val="00AF57B7"/>
    <w:rsid w:val="00B161C5"/>
    <w:rsid w:val="00D1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F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2</cp:revision>
  <dcterms:created xsi:type="dcterms:W3CDTF">2018-12-24T11:48:00Z</dcterms:created>
  <dcterms:modified xsi:type="dcterms:W3CDTF">2018-12-24T11:48:00Z</dcterms:modified>
</cp:coreProperties>
</file>